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8"/>
          <w:szCs w:val="8"/>
        </w:rPr>
        <w:jc w:val="left"/>
        <w:spacing w:before="1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6" w:hRule="exact"/>
        </w:trPr>
        <w:tc>
          <w:tcPr>
            <w:tcW w:w="109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3"/>
            </w:pPr>
            <w:r>
              <w:pict>
                <v:shape type="#_x0000_t75" style="width:44.999pt;height:27.818pt">
                  <v:imagedata o:title="" r:id="rId4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</w:tc>
        <w:tc>
          <w:tcPr>
            <w:tcW w:w="390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spacing w:before="35" w:lineRule="auto" w:line="267"/>
              <w:ind w:left="370" w:right="36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Supplier</w:t>
            </w:r>
            <w:r>
              <w:rPr>
                <w:rFonts w:cs="Arial" w:hAnsi="Arial" w:eastAsia="Arial" w:ascii="Arial"/>
                <w:b/>
                <w:spacing w:val="2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3"/>
                <w:sz w:val="22"/>
                <w:szCs w:val="22"/>
              </w:rPr>
              <w:t>Qualit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Management:</w:t>
            </w:r>
            <w:r>
              <w:rPr>
                <w:rFonts w:cs="Arial" w:hAnsi="Arial" w:eastAsia="Arial" w:ascii="Arial"/>
                <w:b/>
                <w:spacing w:val="3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2"/>
                <w:szCs w:val="22"/>
              </w:rPr>
              <w:t>List</w:t>
            </w:r>
            <w:r>
              <w:rPr>
                <w:rFonts w:cs="Arial" w:hAnsi="Arial" w:eastAsia="Arial" w:ascii="Arial"/>
                <w:b/>
                <w:color w:val="0000FF"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Arial" w:hAnsi="Arial" w:eastAsia="Arial" w:ascii="Arial"/>
                <w:b/>
                <w:color w:val="0000FF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3"/>
                <w:w w:val="103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2"/>
                <w:sz w:val="22"/>
                <w:szCs w:val="22"/>
              </w:rPr>
              <w:t>ender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2"/>
                <w:szCs w:val="22"/>
              </w:rPr>
              <w:t>Returnab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b/>
                <w:color w:val="0000FF"/>
                <w:spacing w:val="27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2"/>
                <w:sz w:val="22"/>
                <w:szCs w:val="22"/>
              </w:rPr>
              <w:t>Documents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955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"/>
              <w:ind w:left="2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ue</w:t>
            </w:r>
            <w:r>
              <w:rPr>
                <w:rFonts w:cs="Arial" w:hAnsi="Arial" w:eastAsia="Arial" w:ascii="Arial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3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2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nt</w:t>
            </w:r>
            <w:r>
              <w:rPr>
                <w:rFonts w:cs="Arial" w:hAnsi="Arial" w:eastAsia="Arial" w:ascii="Arial"/>
                <w:spacing w:val="-1"/>
                <w:w w:val="102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3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ier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52" w:type="dxa"/>
            <w:gridSpan w:val="2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0"/>
              <w:ind w:left="373"/>
            </w:pP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52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197" w:hRule="exact"/>
        </w:trPr>
        <w:tc>
          <w:tcPr>
            <w:tcW w:w="1090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  <w:tc>
          <w:tcPr>
            <w:tcW w:w="3901" w:type="dxa"/>
            <w:gridSpan w:val="2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  <w:tc>
          <w:tcPr>
            <w:tcW w:w="2955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"/>
            </w:pPr>
            <w:r>
              <w:rPr>
                <w:rFonts w:cs="Arial" w:hAnsi="Arial" w:eastAsia="Arial" w:ascii="Arial"/>
                <w:spacing w:val="1"/>
                <w:w w:val="102"/>
                <w:position w:val="-1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0"/>
                <w:w w:val="102"/>
                <w:position w:val="-1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2"/>
                <w:position w:val="-1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0"/>
                <w:w w:val="102"/>
                <w:position w:val="-1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2"/>
                <w:position w:val="-1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2"/>
                <w:position w:val="-1"/>
                <w:sz w:val="18"/>
                <w:szCs w:val="18"/>
              </w:rPr>
              <w:t>ion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9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180"/>
              <w:ind w:left="879" w:right="864"/>
            </w:pPr>
            <w:r>
              <w:rPr>
                <w:rFonts w:cs="Arial" w:hAnsi="Arial" w:eastAsia="Arial" w:ascii="Arial"/>
                <w:b/>
                <w:color w:val="0000FF"/>
                <w:spacing w:val="0"/>
                <w:w w:val="102"/>
                <w:position w:val="-1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197" w:hRule="exact"/>
        </w:trPr>
        <w:tc>
          <w:tcPr>
            <w:tcW w:w="1090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  <w:tc>
          <w:tcPr>
            <w:tcW w:w="3901" w:type="dxa"/>
            <w:gridSpan w:val="2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  <w:tc>
          <w:tcPr>
            <w:tcW w:w="2955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21"/>
            </w:pP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7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2"/>
                <w:position w:val="-1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2"/>
                <w:position w:val="-1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3"/>
                <w:position w:val="-1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2"/>
                <w:position w:val="-1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9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80"/>
              <w:ind w:left="508"/>
            </w:pPr>
            <w:r>
              <w:rPr>
                <w:rFonts w:cs="Arial" w:hAnsi="Arial" w:eastAsia="Arial" w:ascii="Arial"/>
                <w:b/>
                <w:color w:val="0000FF"/>
                <w:w w:val="102"/>
                <w:position w:val="-1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b/>
                <w:color w:val="0000FF"/>
                <w:spacing w:val="1"/>
                <w:w w:val="102"/>
                <w:position w:val="-1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2"/>
                <w:position w:val="-1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b/>
                <w:color w:val="0000FF"/>
                <w:spacing w:val="1"/>
                <w:w w:val="102"/>
                <w:position w:val="-1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3"/>
                <w:position w:val="-1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2"/>
                <w:position w:val="-1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color w:val="0000FF"/>
                <w:spacing w:val="1"/>
                <w:w w:val="102"/>
                <w:position w:val="-1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3"/>
                <w:position w:val="-1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2"/>
                <w:position w:val="-1"/>
                <w:sz w:val="18"/>
                <w:szCs w:val="18"/>
              </w:rPr>
              <w:t>25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30" w:hRule="exact"/>
        </w:trPr>
        <w:tc>
          <w:tcPr>
            <w:tcW w:w="1090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  <w:tc>
          <w:tcPr>
            <w:tcW w:w="3901" w:type="dxa"/>
            <w:gridSpan w:val="2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  <w:tc>
          <w:tcPr>
            <w:tcW w:w="2955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60"/>
              <w:ind w:left="21"/>
            </w:pPr>
            <w:r>
              <w:rPr>
                <w:rFonts w:cs="Arial" w:hAnsi="Arial" w:eastAsia="Arial" w:ascii="Arial"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2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2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at</w:t>
            </w:r>
            <w:r>
              <w:rPr>
                <w:rFonts w:cs="Arial" w:hAnsi="Arial" w:eastAsia="Arial" w:ascii="Arial"/>
                <w:spacing w:val="-1"/>
                <w:w w:val="102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2"/>
                <w:sz w:val="18"/>
                <w:szCs w:val="18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52" w:type="dxa"/>
            <w:gridSpan w:val="2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160"/>
              <w:ind w:left="325"/>
            </w:pP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spacing w:val="1"/>
                <w:w w:val="102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2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94" w:hRule="exact"/>
        </w:trPr>
        <w:tc>
          <w:tcPr>
            <w:tcW w:w="29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306"/>
            </w:pP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gory</w:t>
            </w:r>
            <w:r>
              <w:rPr>
                <w:rFonts w:cs="Calibri" w:hAnsi="Calibri" w:eastAsia="Calibri" w:ascii="Calibri"/>
                <w:b/>
                <w:color w:val="0000FF"/>
                <w:spacing w:val="3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:</w:t>
            </w:r>
            <w:r>
              <w:rPr>
                <w:rFonts w:cs="Calibri" w:hAnsi="Calibri" w:eastAsia="Calibri" w:ascii="Calibri"/>
                <w:b/>
                <w:color w:val="0000FF"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color w:val="0000FF"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5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5"/>
                <w:sz w:val="17"/>
                <w:szCs w:val="17"/>
              </w:rPr>
              <w:t>iremen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9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101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liv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eval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3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=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19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ind w:left="646" w:right="639"/>
            </w:pP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W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igh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401" w:hRule="exact"/>
        </w:trPr>
        <w:tc>
          <w:tcPr>
            <w:tcW w:w="989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60"/>
              <w:ind w:left="2624" w:right="2617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: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Ma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ment</w:t>
            </w:r>
            <w:r>
              <w:rPr>
                <w:rFonts w:cs="Calibri" w:hAnsi="Calibri" w:eastAsia="Calibri" w:ascii="Calibri"/>
                <w:b/>
                <w:spacing w:val="-3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Sys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iremen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9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before="4" w:lineRule="exact" w:line="180"/>
              <w:ind w:left="1839" w:right="1834"/>
            </w:pP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(O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2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lid</w:t>
            </w:r>
            <w:r>
              <w:rPr>
                <w:rFonts w:cs="Calibri" w:hAnsi="Calibri" w:eastAsia="Calibri" w:ascii="Calibri"/>
                <w:b/>
                <w:color w:val="000000"/>
                <w:spacing w:val="1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rt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color w:val="000000"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color w:val="000000"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Ma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g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ment</w:t>
            </w:r>
            <w:r>
              <w:rPr>
                <w:rFonts w:cs="Calibri" w:hAnsi="Calibri" w:eastAsia="Calibri" w:ascii="Calibri"/>
                <w:b/>
                <w:color w:val="000000"/>
                <w:spacing w:val="-3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Sys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b/>
                <w:color w:val="000000"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color w:val="000000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00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SO</w:t>
            </w:r>
            <w:r>
              <w:rPr>
                <w:rFonts w:cs="Calibri" w:hAnsi="Calibri" w:eastAsia="Calibri" w:ascii="Calibri"/>
                <w:b/>
                <w:color w:val="000000"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re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197" w:hRule="exact"/>
        </w:trPr>
        <w:tc>
          <w:tcPr>
            <w:tcW w:w="794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/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60"/>
              <w:ind w:left="7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ly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(Y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s=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287"/>
            </w:pP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25%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197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9001</w:t>
            </w:r>
            <w:r>
              <w:rPr>
                <w:rFonts w:cs="Calibri" w:hAnsi="Calibri" w:eastAsia="Calibri" w:ascii="Calibri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relev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473" w:right="454"/>
            </w:pP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7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ved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thor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thor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80"/>
              <w:ind w:left="473" w:right="454"/>
            </w:pP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thor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ty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80"/>
              <w:ind w:left="473" w:right="454"/>
            </w:pP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ty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ry</w:t>
            </w:r>
            <w:r>
              <w:rPr>
                <w:rFonts w:cs="Calibri" w:hAnsi="Calibri" w:eastAsia="Calibri" w:ascii="Calibri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472" w:right="453"/>
            </w:pP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794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3338" w:right="3332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ecti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80"/>
              <w:ind w:left="468" w:right="459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position w:val="-1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413" w:hRule="exact"/>
        </w:trPr>
        <w:tc>
          <w:tcPr>
            <w:tcW w:w="906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80"/>
              <w:ind w:left="2208" w:right="220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: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Ma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ment</w:t>
            </w:r>
            <w:r>
              <w:rPr>
                <w:rFonts w:cs="Calibri" w:hAnsi="Calibri" w:eastAsia="Calibri" w:ascii="Calibri"/>
                <w:b/>
                <w:spacing w:val="-3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Sys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iremen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9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before="11" w:lineRule="exact" w:line="180"/>
              <w:ind w:left="1049" w:right="1045"/>
            </w:pP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(O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2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b/>
                <w:color w:val="0000FF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je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ive</w:t>
            </w:r>
            <w:r>
              <w:rPr>
                <w:rFonts w:cs="Calibri" w:hAnsi="Calibri" w:eastAsia="Calibri" w:ascii="Calibri"/>
                <w:b/>
                <w:color w:val="000000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ev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color w:val="000000"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men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QMS</w:t>
            </w:r>
            <w:r>
              <w:rPr>
                <w:rFonts w:cs="Calibri" w:hAnsi="Calibri" w:eastAsia="Calibri" w:ascii="Calibri"/>
                <w:b/>
                <w:color w:val="000000"/>
                <w:spacing w:val="1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is</w:t>
            </w:r>
            <w:r>
              <w:rPr>
                <w:rFonts w:cs="Calibri" w:hAnsi="Calibri" w:eastAsia="Calibri" w:ascii="Calibri"/>
                <w:b/>
                <w:color w:val="000000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rt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00"/>
                <w:spacing w:val="2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com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color w:val="000000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color w:val="000000"/>
                <w:spacing w:val="1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1"/>
                <w:w w:val="105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SO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9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color w:val="000000"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color w:val="000000"/>
                <w:spacing w:val="0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794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/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60"/>
              <w:ind w:left="7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ly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(Y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s=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437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9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alibri" w:hAnsi="Calibri" w:eastAsia="Calibri" w:ascii="Calibri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66" w:right="447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38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ty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ved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ag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38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ty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ves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ved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ag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38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38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tp</w:t>
            </w:r>
            <w:r>
              <w:rPr>
                <w:rFonts w:cs="Calibri" w:hAnsi="Calibri" w:eastAsia="Calibri" w:ascii="Calibri"/>
                <w:spacing w:val="-2"/>
                <w:w w:val="102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38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ty</w:t>
            </w:r>
            <w:r>
              <w:rPr>
                <w:rFonts w:cs="Calibri" w:hAnsi="Calibri" w:eastAsia="Calibri" w:ascii="Calibri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45" w:hRule="exact"/>
        </w:trPr>
        <w:tc>
          <w:tcPr>
            <w:tcW w:w="7946" w:type="dxa"/>
            <w:gridSpan w:val="4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45" w:hRule="exact"/>
        </w:trPr>
        <w:tc>
          <w:tcPr>
            <w:tcW w:w="794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2814" w:right="280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ecti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68" w:right="459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7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</w:tbl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06" w:hRule="exact"/>
        </w:trPr>
        <w:tc>
          <w:tcPr>
            <w:tcW w:w="98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60"/>
              <w:ind w:left="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: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QMS</w:t>
            </w:r>
            <w:r>
              <w:rPr>
                <w:rFonts w:cs="Calibri" w:hAnsi="Calibri" w:eastAsia="Calibri" w:ascii="Calibri"/>
                <w:b/>
                <w:spacing w:val="16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in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35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28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position w:val="-1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position w:val="-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iremen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5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6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8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</w:tc>
      </w:tr>
      <w:tr>
        <w:trPr>
          <w:trHeight w:val="206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/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60"/>
              <w:ind w:left="7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ly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(Y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s=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position w:val="-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position w:val="-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287"/>
            </w:pP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25%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230" w:hRule="exact"/>
        </w:trPr>
        <w:tc>
          <w:tcPr>
            <w:tcW w:w="79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" w:lineRule="exact" w:line="200"/>
              <w:ind w:left="18"/>
            </w:pP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6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s,</w:t>
            </w:r>
            <w:r>
              <w:rPr>
                <w:rFonts w:cs="Calibri" w:hAnsi="Calibri" w:eastAsia="Calibri" w:ascii="Calibri"/>
                <w:spacing w:val="7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si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position w:val="-1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2"/>
                <w:position w:val="-1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2"/>
                <w:position w:val="-1"/>
                <w:sz w:val="18"/>
                <w:szCs w:val="18"/>
              </w:rPr>
              <w:t>thor</w:t>
            </w:r>
            <w:r>
              <w:rPr>
                <w:rFonts w:cs="Calibri" w:hAnsi="Calibri" w:eastAsia="Calibri" w:ascii="Calibri"/>
                <w:spacing w:val="1"/>
                <w:w w:val="102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2"/>
                <w:position w:val="-1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position w:val="-1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2"/>
                <w:position w:val="-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position w:val="-1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73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463" w:hRule="exact"/>
        </w:trPr>
        <w:tc>
          <w:tcPr>
            <w:tcW w:w="79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ss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s,</w:t>
            </w:r>
            <w:r>
              <w:rPr>
                <w:rFonts w:cs="Calibri" w:hAnsi="Calibri" w:eastAsia="Calibri" w:ascii="Calibri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ts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65" w:right="446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463" w:hRule="exact"/>
        </w:trPr>
        <w:tc>
          <w:tcPr>
            <w:tcW w:w="79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1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cs="Calibri" w:hAnsi="Calibri" w:eastAsia="Calibri" w:ascii="Calibri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al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ystem</w:t>
            </w:r>
            <w:r>
              <w:rPr>
                <w:rFonts w:cs="Calibri" w:hAnsi="Calibri" w:eastAsia="Calibri" w:ascii="Calibri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rt</w:t>
            </w:r>
            <w:r>
              <w:rPr>
                <w:rFonts w:cs="Calibri" w:hAnsi="Calibri" w:eastAsia="Calibri" w:ascii="Calibri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Calibri" w:hAnsi="Calibri" w:eastAsia="Calibri" w:ascii="Calibri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alibri" w:hAnsi="Calibri" w:eastAsia="Calibri" w:ascii="Calibri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Calibri" w:hAnsi="Calibri" w:eastAsia="Calibri" w:ascii="Calibri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20"/>
              <w:ind w:left="1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ve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s)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74" w:right="454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464" w:hRule="exact"/>
        </w:trPr>
        <w:tc>
          <w:tcPr>
            <w:tcW w:w="7946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18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ag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gs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tes,</w:t>
            </w:r>
            <w:r>
              <w:rPr>
                <w:rFonts w:cs="Calibri" w:hAnsi="Calibri" w:eastAsia="Calibri" w:ascii="Calibri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sters</w:t>
            </w:r>
            <w:r>
              <w:rPr>
                <w:rFonts w:cs="Calibri" w:hAnsi="Calibri" w:eastAsia="Calibri" w:ascii="Calibri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ind w:left="466" w:right="447"/>
            </w:pP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21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80"/>
              <w:ind w:left="3343" w:right="3337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ecti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80"/>
              <w:ind w:left="468" w:right="459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position w:val="-1"/>
                <w:sz w:val="18"/>
                <w:szCs w:val="18"/>
              </w:rPr>
              <w:t>4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</w:tbl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32" w:hRule="exact"/>
        </w:trPr>
        <w:tc>
          <w:tcPr>
            <w:tcW w:w="911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D9F0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60"/>
              <w:ind w:left="141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C: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iremen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6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8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3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9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3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6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9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8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).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ft</w:t>
            </w:r>
            <w:r>
              <w:rPr>
                <w:rFonts w:cs="Calibri" w:hAnsi="Calibri" w:eastAsia="Calibri" w:ascii="Calibri"/>
                <w:b/>
                <w:spacing w:val="1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2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if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2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rk</w:t>
            </w:r>
            <w:r>
              <w:rPr>
                <w:rFonts w:cs="Calibri" w:hAnsi="Calibri" w:eastAsia="Calibri" w:ascii="Calibri"/>
                <w:b/>
                <w:spacing w:val="1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scr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3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in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2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men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SO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7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225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20%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206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60"/>
              <w:ind w:left="1223"/>
            </w:pP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NB!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Calibri" w:hAnsi="Calibri" w:eastAsia="Calibri" w:ascii="Calibri"/>
                <w:b/>
                <w:color w:val="0000FF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act/P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8"/>
                <w:szCs w:val="18"/>
              </w:rPr>
              <w:t>j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ect</w:t>
            </w:r>
            <w:r>
              <w:rPr>
                <w:rFonts w:cs="Calibri" w:hAnsi="Calibri" w:eastAsia="Calibri" w:ascii="Calibri"/>
                <w:b/>
                <w:color w:val="0000FF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Quality</w:t>
            </w:r>
            <w:r>
              <w:rPr>
                <w:rFonts w:cs="Calibri" w:hAnsi="Calibri" w:eastAsia="Calibri" w:ascii="Calibri"/>
                <w:b/>
                <w:color w:val="0000FF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Plan</w:t>
            </w:r>
            <w:r>
              <w:rPr>
                <w:rFonts w:cs="Calibri" w:hAnsi="Calibri" w:eastAsia="Calibri" w:ascii="Calibri"/>
                <w:b/>
                <w:color w:val="0000FF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h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b/>
                <w:color w:val="0000FF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1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sz w:val="18"/>
                <w:szCs w:val="18"/>
              </w:rPr>
              <w:t>QA</w:t>
            </w:r>
            <w:r>
              <w:rPr>
                <w:rFonts w:cs="Calibri" w:hAnsi="Calibri" w:eastAsia="Calibri" w:ascii="Calibri"/>
                <w:b/>
                <w:color w:val="0000FF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2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2"/>
                <w:sz w:val="18"/>
                <w:szCs w:val="18"/>
              </w:rPr>
              <w:t>eli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2"/>
                <w:sz w:val="18"/>
                <w:szCs w:val="18"/>
              </w:rPr>
              <w:t>v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2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2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6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80"/>
              <w:ind w:left="39" w:right="7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ly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(Y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s=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before="1" w:lineRule="exact" w:line="200"/>
              <w:ind w:left="469" w:right="507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position w:val="-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783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21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80"/>
              <w:ind w:left="3345" w:right="3338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ecti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69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  <w:tc>
          <w:tcPr>
            <w:tcW w:w="783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2" w:hRule="exact"/>
        </w:trPr>
        <w:tc>
          <w:tcPr>
            <w:tcW w:w="98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80"/>
              <w:ind w:left="1503" w:right="2282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D: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2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iremen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6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8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3"/>
                <w:w w:val="105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9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3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3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before="25"/>
              <w:ind w:left="1049" w:right="183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QCP</w:t>
            </w:r>
            <w:r>
              <w:rPr>
                <w:rFonts w:cs="Calibri" w:hAnsi="Calibri" w:eastAsia="Calibri" w:ascii="Calibri"/>
                <w:b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/C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k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list/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2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2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s)</w:t>
            </w:r>
            <w:r>
              <w:rPr>
                <w:rFonts w:cs="Calibri" w:hAnsi="Calibri" w:eastAsia="Calibri" w:ascii="Calibri"/>
                <w:b/>
                <w:spacing w:val="2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k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2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SO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2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&amp;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6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8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416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60"/>
              <w:ind w:left="-14" w:right="-13"/>
            </w:pP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!</w:t>
            </w:r>
            <w:r>
              <w:rPr>
                <w:rFonts w:cs="Calibri" w:hAnsi="Calibri" w:eastAsia="Calibri" w:ascii="Calibri"/>
                <w:b/>
                <w:color w:val="0000FF"/>
                <w:spacing w:val="-5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Dr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/</w:t>
            </w:r>
            <w:r>
              <w:rPr>
                <w:rFonts w:cs="Calibri" w:hAnsi="Calibri" w:eastAsia="Calibri" w:ascii="Calibri"/>
                <w:b/>
                <w:color w:val="0000FF"/>
                <w:spacing w:val="-9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Exam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-1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color w:val="0000FF"/>
                <w:spacing w:val="-4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1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FF"/>
                <w:spacing w:val="-5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st</w:t>
            </w:r>
            <w:r>
              <w:rPr>
                <w:rFonts w:cs="Calibri" w:hAnsi="Calibri" w:eastAsia="Calibri" w:ascii="Calibri"/>
                <w:b/>
                <w:color w:val="0000FF"/>
                <w:spacing w:val="-6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6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b/>
                <w:color w:val="0000FF"/>
                <w:spacing w:val="-6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-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li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color w:val="0000FF"/>
                <w:spacing w:val="-9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color w:val="0000FF"/>
                <w:spacing w:val="-10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6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QC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b/>
                <w:color w:val="0000FF"/>
                <w:spacing w:val="-8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-4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mi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100"/>
                <w:position w:val="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-8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/</w:t>
            </w:r>
            <w:r>
              <w:rPr>
                <w:rFonts w:cs="Calibri" w:hAnsi="Calibri" w:eastAsia="Calibri" w:ascii="Calibri"/>
                <w:b/>
                <w:color w:val="0000FF"/>
                <w:spacing w:val="-7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-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98"/>
                <w:position w:val="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98"/>
                <w:position w:val="1"/>
                <w:sz w:val="17"/>
                <w:szCs w:val="17"/>
              </w:rPr>
              <w:t>rev</w:t>
            </w:r>
            <w:r>
              <w:rPr>
                <w:rFonts w:cs="Calibri" w:hAnsi="Calibri" w:eastAsia="Calibri" w:ascii="Calibri"/>
                <w:b/>
                <w:color w:val="0000FF"/>
                <w:spacing w:val="-1"/>
                <w:w w:val="98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98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98"/>
                <w:position w:val="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99"/>
                <w:position w:val="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before="16" w:lineRule="exact" w:line="180"/>
              <w:ind w:left="3553" w:right="3544"/>
            </w:pP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-1"/>
                <w:sz w:val="17"/>
                <w:szCs w:val="17"/>
              </w:rPr>
              <w:t>wo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100"/>
                <w:position w:val="-1"/>
                <w:sz w:val="17"/>
                <w:szCs w:val="17"/>
              </w:rPr>
              <w:t>k</w:t>
            </w:r>
            <w:r>
              <w:rPr>
                <w:rFonts w:cs="Calibri" w:hAnsi="Calibri" w:eastAsia="Calibri" w:ascii="Calibri"/>
                <w:b/>
                <w:color w:val="0000FF"/>
                <w:spacing w:val="-6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98"/>
                <w:position w:val="-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98"/>
                <w:position w:val="-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color w:val="0000FF"/>
                <w:spacing w:val="1"/>
                <w:w w:val="98"/>
                <w:position w:val="-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color w:val="0000FF"/>
                <w:spacing w:val="0"/>
                <w:w w:val="98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position w:val="0"/>
                <w:sz w:val="17"/>
                <w:szCs w:val="17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before="89"/>
              <w:ind w:left="7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(Y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s=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287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20%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206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468" w:right="449"/>
            </w:pP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3336" w:right="332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ecti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468" w:right="459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position w:val="-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</w:tbl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34" w:hRule="exact"/>
        </w:trPr>
        <w:tc>
          <w:tcPr>
            <w:tcW w:w="98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D9F0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80"/>
              <w:ind w:left="1450" w:right="2228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E: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ser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-1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position w:val="1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position w:val="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remen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98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&amp;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sc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ll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position w:val="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position w:val="1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position w:val="1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position w:val="1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3"/>
                <w:w w:val="98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1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position w:val="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4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6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8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position w:val="1"/>
                <w:sz w:val="17"/>
                <w:szCs w:val="17"/>
              </w:rPr>
              <w:t>0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position w:val="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ind w:left="1119" w:right="1901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mer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if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sz w:val="17"/>
                <w:szCs w:val="17"/>
              </w:rPr>
              <w:t>remen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98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&amp;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red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eva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98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98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98"/>
                <w:sz w:val="17"/>
                <w:szCs w:val="17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206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/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60"/>
              <w:ind w:left="73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(Y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s=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position w:val="-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position w:val="-1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2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287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10%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206" w:hRule="exact"/>
        </w:trPr>
        <w:tc>
          <w:tcPr>
            <w:tcW w:w="7946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rm</w:t>
            </w:r>
            <w:r>
              <w:rPr>
                <w:rFonts w:cs="Calibri" w:hAnsi="Calibri" w:eastAsia="Calibri" w:ascii="Calibri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ted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sig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60"/>
              <w:ind w:left="474" w:right="463"/>
            </w:pPr>
            <w:r>
              <w:rPr>
                <w:rFonts w:cs="Calibri" w:hAnsi="Calibri" w:eastAsia="Calibri" w:ascii="Calibri"/>
                <w:spacing w:val="0"/>
                <w:w w:val="98"/>
                <w:position w:val="-1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7"/>
                <w:szCs w:val="17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06" w:hRule="exact"/>
        </w:trPr>
        <w:tc>
          <w:tcPr>
            <w:tcW w:w="7946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180"/>
              <w:ind w:left="18"/>
            </w:pP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th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ts</w:t>
            </w:r>
            <w:r>
              <w:rPr>
                <w:rFonts w:cs="Calibri" w:hAnsi="Calibri" w:eastAsia="Calibri" w:ascii="Calibri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(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cs="Calibri" w:hAnsi="Calibri" w:eastAsia="Calibri" w:ascii="Calibri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rk</w:t>
            </w:r>
            <w:r>
              <w:rPr>
                <w:rFonts w:cs="Calibri" w:hAnsi="Calibri" w:eastAsia="Calibri" w:ascii="Calibri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Calibri" w:hAnsi="Calibri" w:eastAsia="Calibri" w:ascii="Calibri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2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160"/>
              <w:ind w:left="468" w:right="449"/>
            </w:pPr>
            <w:r>
              <w:rPr>
                <w:rFonts w:cs="Calibri" w:hAnsi="Calibri" w:eastAsia="Calibri" w:ascii="Calibri"/>
                <w:spacing w:val="0"/>
                <w:w w:val="102"/>
                <w:position w:val="1"/>
                <w:sz w:val="18"/>
                <w:szCs w:val="18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right w:val="single" w:sz="12" w:space="0" w:color="000000"/>
            </w:tcBorders>
          </w:tcPr>
          <w:p/>
        </w:tc>
      </w:tr>
      <w:tr>
        <w:trPr>
          <w:trHeight w:val="245" w:hRule="exact"/>
        </w:trPr>
        <w:tc>
          <w:tcPr>
            <w:tcW w:w="7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3350" w:right="3341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ecti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Calibri" w:hAnsi="Calibri" w:eastAsia="Calibri" w:ascii="Calibri"/>
                <w:b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2"/>
                <w:sz w:val="18"/>
                <w:szCs w:val="18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center"/>
              <w:spacing w:lineRule="exact" w:line="200"/>
              <w:ind w:left="468" w:right="459"/>
            </w:pPr>
            <w:r>
              <w:rPr>
                <w:rFonts w:cs="Calibri" w:hAnsi="Calibri" w:eastAsia="Calibri" w:ascii="Calibri"/>
                <w:b/>
                <w:spacing w:val="0"/>
                <w:w w:val="102"/>
                <w:sz w:val="18"/>
                <w:szCs w:val="18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31" w:type="dxa"/>
            <w:vMerge w:val="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8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24" w:hRule="exact"/>
        </w:trPr>
        <w:tc>
          <w:tcPr>
            <w:tcW w:w="4991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80"/>
              <w:ind w:left="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ME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Calibri" w:hAnsi="Calibri" w:eastAsia="Calibri" w:ascii="Calibri"/>
                <w:b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K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90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180"/>
              <w:ind w:left="1875" w:right="1860"/>
            </w:pP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No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imilo</w:t>
            </w:r>
            <w:r>
              <w:rPr>
                <w:rFonts w:cs="Calibri" w:hAnsi="Calibri" w:eastAsia="Calibri" w:ascii="Calibri"/>
                <w:spacing w:val="-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ele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223" w:hRule="exact"/>
        </w:trPr>
        <w:tc>
          <w:tcPr>
            <w:tcW w:w="499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200"/>
              <w:ind w:left="16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SS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90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center"/>
              <w:spacing w:lineRule="exact" w:line="200"/>
              <w:ind w:left="2045" w:right="2026"/>
            </w:pP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1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871" w:hRule="exact"/>
        </w:trPr>
        <w:tc>
          <w:tcPr>
            <w:tcW w:w="499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ind w:left="16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J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:</w:t>
            </w:r>
            <w:r>
              <w:rPr>
                <w:rFonts w:cs="Calibri" w:hAnsi="Calibri" w:eastAsia="Calibri" w:ascii="Calibri"/>
                <w:b/>
                <w:spacing w:val="-1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17"/>
                <w:szCs w:val="17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90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80"/>
              <w:ind w:left="16"/>
            </w:pP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Calibri" w:hAnsi="Calibri" w:eastAsia="Calibri" w:ascii="Calibri"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nu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98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98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98"/>
                <w:sz w:val="17"/>
                <w:szCs w:val="17"/>
              </w:rPr>
              <w:t>e,</w:t>
            </w:r>
            <w:r>
              <w:rPr>
                <w:rFonts w:cs="Calibri" w:hAnsi="Calibri" w:eastAsia="Calibri" w:ascii="Calibri"/>
                <w:spacing w:val="2"/>
                <w:w w:val="98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ing,</w:t>
            </w:r>
            <w:r>
              <w:rPr>
                <w:rFonts w:cs="Calibri" w:hAnsi="Calibri" w:eastAsia="Calibri" w:ascii="Calibri"/>
                <w:spacing w:val="-1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supply,</w:t>
            </w:r>
            <w:r>
              <w:rPr>
                <w:rFonts w:cs="Calibri" w:hAnsi="Calibri" w:eastAsia="Calibri" w:ascii="Calibri"/>
                <w:spacing w:val="-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eli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,</w:t>
            </w:r>
            <w:r>
              <w:rPr>
                <w:rFonts w:cs="Calibri" w:hAnsi="Calibri" w:eastAsia="Calibri" w:ascii="Calibri"/>
                <w:spacing w:val="-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ding</w:t>
            </w:r>
            <w:r>
              <w:rPr>
                <w:rFonts w:cs="Calibri" w:hAnsi="Calibri" w:eastAsia="Calibri" w:ascii="Calibri"/>
                <w:spacing w:val="-1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nd</w:t>
            </w:r>
            <w:r>
              <w:rPr>
                <w:rFonts w:cs="Calibri" w:hAnsi="Calibri" w:eastAsia="Calibri" w:ascii="Calibri"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ion</w:t>
            </w:r>
            <w:r>
              <w:rPr>
                <w:rFonts w:cs="Calibri" w:hAnsi="Calibri" w:eastAsia="Calibri" w:ascii="Calibri"/>
                <w:spacing w:val="-1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(if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before="15" w:lineRule="auto" w:line="271"/>
              <w:ind w:left="16" w:right="142"/>
            </w:pP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-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Calibri" w:hAnsi="Calibri" w:eastAsia="Calibri" w:ascii="Calibri"/>
                <w:spacing w:val="-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im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ed</w:t>
            </w:r>
            <w:r>
              <w:rPr>
                <w:rFonts w:cs="Calibri" w:hAnsi="Calibri" w:eastAsia="Calibri" w:ascii="Calibri"/>
                <w:spacing w:val="-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ies</w:t>
            </w:r>
            <w:r>
              <w:rPr>
                <w:rFonts w:cs="Calibri" w:hAnsi="Calibri" w:eastAsia="Calibri" w:ascii="Calibri"/>
                <w:spacing w:val="-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Calibri" w:hAnsi="Calibri" w:eastAsia="Calibri" w:ascii="Calibri"/>
                <w:spacing w:val="-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line</w:t>
            </w:r>
            <w:r>
              <w:rPr>
                <w:rFonts w:cs="Calibri" w:hAnsi="Calibri" w:eastAsia="Calibri" w:ascii="Calibri"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ps</w:t>
            </w:r>
            <w:r>
              <w:rPr>
                <w:rFonts w:cs="Calibri" w:hAnsi="Calibri" w:eastAsia="Calibri" w:ascii="Calibri"/>
                <w:spacing w:val="-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nd</w:t>
            </w:r>
            <w:r>
              <w:rPr>
                <w:rFonts w:cs="Calibri" w:hAnsi="Calibri" w:eastAsia="Calibri" w:ascii="Calibri"/>
                <w:spacing w:val="-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uning</w:t>
            </w:r>
            <w:r>
              <w:rPr>
                <w:rFonts w:cs="Calibri" w:hAnsi="Calibri" w:eastAsia="Calibri" w:ascii="Calibri"/>
                <w:spacing w:val="-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un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it</w:t>
            </w:r>
            <w:r>
              <w:rPr>
                <w:rFonts w:cs="Calibri" w:hAnsi="Calibri" w:eastAsia="Calibri" w:ascii="Calibri"/>
                <w:spacing w:val="-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sp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on</w:t>
            </w:r>
            <w:r>
              <w:rPr>
                <w:rFonts w:cs="Calibri" w:hAnsi="Calibri" w:eastAsia="Calibri" w:ascii="Calibri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“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Calibri" w:hAnsi="Calibri" w:eastAsia="Calibri" w:ascii="Calibri"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”</w:t>
            </w:r>
            <w:r>
              <w:rPr>
                <w:rFonts w:cs="Calibri" w:hAnsi="Calibri" w:eastAsia="Calibri" w:ascii="Calibri"/>
                <w:spacing w:val="2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ed</w:t>
            </w:r>
            <w:r>
              <w:rPr>
                <w:rFonts w:cs="Calibri" w:hAnsi="Calibri" w:eastAsia="Calibri" w:ascii="Calibri"/>
                <w:spacing w:val="2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is</w:t>
            </w:r>
            <w:r>
              <w:rPr>
                <w:rFonts w:cs="Calibri" w:hAnsi="Calibri" w:eastAsia="Calibri" w:ascii="Calibri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Calibri" w:hAnsi="Calibri" w:eastAsia="Calibri" w:ascii="Calibri"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iod</w:t>
            </w:r>
            <w:r>
              <w:rPr>
                <w:rFonts w:cs="Calibri" w:hAnsi="Calibri" w:eastAsia="Calibri" w:ascii="Calibri"/>
                <w:spacing w:val="2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(</w:t>
            </w:r>
            <w:r>
              <w:rPr>
                <w:rFonts w:cs="Calibri" w:hAnsi="Calibri" w:eastAsia="Calibri" w:ascii="Calibri"/>
                <w:spacing w:val="-2"/>
                <w:w w:val="100"/>
                <w:sz w:val="17"/>
                <w:szCs w:val="17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)</w:t>
            </w:r>
            <w:r>
              <w:rPr>
                <w:rFonts w:cs="Calibri" w:hAnsi="Calibri" w:eastAsia="Calibri" w:ascii="Calibri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5"/>
                <w:sz w:val="17"/>
                <w:szCs w:val="17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5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4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Calibri" w:hAnsi="Calibri" w:eastAsia="Calibri" w:ascii="Calibri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mi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ion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5"/>
                <w:sz w:val="17"/>
                <w:szCs w:val="17"/>
              </w:rPr>
              <w:t>Di</w:t>
            </w:r>
            <w:r>
              <w:rPr>
                <w:rFonts w:cs="Calibri" w:hAnsi="Calibri" w:eastAsia="Calibri" w:ascii="Calibri"/>
                <w:spacing w:val="1"/>
                <w:w w:val="105"/>
                <w:sz w:val="17"/>
                <w:szCs w:val="17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5"/>
                <w:sz w:val="17"/>
                <w:szCs w:val="17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5"/>
                <w:sz w:val="17"/>
                <w:szCs w:val="17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5"/>
                <w:sz w:val="17"/>
                <w:szCs w:val="17"/>
              </w:rPr>
              <w:t>ion.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230" w:hRule="exact"/>
        </w:trPr>
        <w:tc>
          <w:tcPr>
            <w:tcW w:w="4991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>
            <w:pPr>
              <w:rPr>
                <w:rFonts w:cs="Calibri" w:hAnsi="Calibri" w:eastAsia="Calibri" w:ascii="Calibri"/>
                <w:sz w:val="17"/>
                <w:szCs w:val="17"/>
              </w:rPr>
              <w:jc w:val="left"/>
              <w:spacing w:lineRule="exact" w:line="180"/>
              <w:ind w:left="16"/>
            </w:pP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SI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5"/>
                <w:sz w:val="17"/>
                <w:szCs w:val="17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5"/>
                <w:sz w:val="17"/>
                <w:szCs w:val="17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5"/>
                <w:sz w:val="17"/>
                <w:szCs w:val="17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90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3.5176"/>
                <w:szCs w:val="13.5176"/>
              </w:rPr>
              <w:jc w:val="left"/>
              <w:spacing w:before="50"/>
              <w:ind w:left="945"/>
            </w:pPr>
            <w:r>
              <w:pict>
                <v:shape type="#_x0000_t75" style="width:137.833pt;height:6.75883pt">
                  <v:imagedata o:title="" r:id="rId5"/>
                </v:shape>
              </w:pict>
            </w:r>
            <w:r>
              <w:rPr>
                <w:rFonts w:cs="Times New Roman" w:hAnsi="Times New Roman" w:eastAsia="Times New Roman" w:ascii="Times New Roman"/>
                <w:sz w:val="13.5176"/>
                <w:szCs w:val="13.5176"/>
              </w:rPr>
            </w:r>
          </w:p>
        </w:tc>
      </w:tr>
    </w:tbl>
    <w:sectPr>
      <w:type w:val="continuous"/>
      <w:pgSz w:w="12240" w:h="15840"/>
      <w:pgMar w:top="420" w:bottom="280" w:left="1060" w:right="10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